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492BE" w14:textId="77777777" w:rsidR="00907482" w:rsidRDefault="00907482">
      <w:pPr>
        <w:spacing w:before="6" w:line="100" w:lineRule="exact"/>
        <w:rPr>
          <w:sz w:val="10"/>
          <w:szCs w:val="10"/>
        </w:rPr>
      </w:pPr>
    </w:p>
    <w:p w14:paraId="398E5200" w14:textId="77777777" w:rsidR="00907482" w:rsidRDefault="00907482">
      <w:pPr>
        <w:spacing w:line="200" w:lineRule="exact"/>
      </w:pPr>
    </w:p>
    <w:p w14:paraId="23EC8EB6" w14:textId="77777777" w:rsidR="00907482" w:rsidRDefault="00907482">
      <w:pPr>
        <w:spacing w:line="200" w:lineRule="exact"/>
      </w:pPr>
    </w:p>
    <w:p w14:paraId="452BA53F" w14:textId="77777777" w:rsidR="00907482" w:rsidRDefault="00907482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907482" w14:paraId="6BA4542B" w14:textId="7777777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F4684" w14:textId="77777777" w:rsidR="00907482" w:rsidRDefault="005E52C3">
            <w:pPr>
              <w:spacing w:line="220" w:lineRule="exact"/>
              <w:ind w:left="9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Na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10D9E" w14:textId="77777777" w:rsidR="00907482" w:rsidRDefault="005E52C3">
            <w:pPr>
              <w:spacing w:before="27"/>
              <w:ind w:left="102"/>
              <w:rPr>
                <w:rFonts w:ascii="Cambria" w:eastAsia="Cambria" w:hAnsi="Cambria" w:cs="Cambria"/>
              </w:rPr>
            </w:pPr>
            <w:hyperlink r:id="rId5">
              <w:r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UTT</w:t>
              </w:r>
              <w:r>
                <w:rPr>
                  <w:rFonts w:ascii="Cambria" w:eastAsia="Cambria" w:hAnsi="Cambria" w:cs="Cambria"/>
                  <w:b/>
                  <w:color w:val="0000FF"/>
                  <w:spacing w:val="-1"/>
                  <w:u w:val="single" w:color="0000FF"/>
                </w:rPr>
                <w:t>A</w:t>
              </w:r>
              <w:r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R</w:t>
              </w:r>
              <w:r>
                <w:rPr>
                  <w:rFonts w:ascii="Cambria" w:eastAsia="Cambria" w:hAnsi="Cambria" w:cs="Cambria"/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PRA</w:t>
              </w:r>
              <w:r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D</w:t>
              </w:r>
              <w:r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E</w:t>
              </w:r>
              <w:r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S</w:t>
              </w:r>
              <w:r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H</w:t>
              </w:r>
              <w:r>
                <w:rPr>
                  <w:rFonts w:ascii="Cambria" w:eastAsia="Cambria" w:hAnsi="Cambria" w:cs="Cambria"/>
                  <w:b/>
                  <w:color w:val="0000FF"/>
                  <w:spacing w:val="-7"/>
                  <w:u w:val="single" w:color="0000FF"/>
                </w:rPr>
                <w:t xml:space="preserve"> </w:t>
              </w:r>
              <w:r>
                <w:rPr>
                  <w:rFonts w:ascii="Cambria" w:eastAsia="Cambria" w:hAnsi="Cambria" w:cs="Cambria"/>
                  <w:b/>
                  <w:color w:val="0000FF"/>
                  <w:spacing w:val="-1"/>
                  <w:u w:val="single" w:color="0000FF"/>
                </w:rPr>
                <w:t>J</w:t>
              </w:r>
              <w:r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O</w:t>
              </w:r>
              <w:r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U</w:t>
              </w:r>
              <w:r>
                <w:rPr>
                  <w:rFonts w:ascii="Cambria" w:eastAsia="Cambria" w:hAnsi="Cambria" w:cs="Cambria"/>
                  <w:b/>
                  <w:color w:val="0000FF"/>
                  <w:spacing w:val="2"/>
                  <w:u w:val="single" w:color="0000FF"/>
                </w:rPr>
                <w:t>R</w:t>
              </w:r>
              <w:r>
                <w:rPr>
                  <w:rFonts w:ascii="Cambria" w:eastAsia="Cambria" w:hAnsi="Cambria" w:cs="Cambria"/>
                  <w:b/>
                  <w:color w:val="0000FF"/>
                  <w:spacing w:val="-1"/>
                  <w:u w:val="single" w:color="0000FF"/>
                </w:rPr>
                <w:t>N</w:t>
              </w:r>
              <w:r>
                <w:rPr>
                  <w:rFonts w:ascii="Cambria" w:eastAsia="Cambria" w:hAnsi="Cambria" w:cs="Cambria"/>
                  <w:b/>
                  <w:color w:val="0000FF"/>
                  <w:spacing w:val="2"/>
                  <w:u w:val="single" w:color="0000FF"/>
                </w:rPr>
                <w:t>A</w:t>
              </w:r>
              <w:r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L</w:t>
              </w:r>
              <w:r>
                <w:rPr>
                  <w:rFonts w:ascii="Cambria" w:eastAsia="Cambria" w:hAnsi="Cambria" w:cs="Cambria"/>
                  <w:b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O</w:t>
              </w:r>
              <w:r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F</w:t>
              </w:r>
              <w:r>
                <w:rPr>
                  <w:rFonts w:ascii="Cambria" w:eastAsia="Cambria" w:hAnsi="Cambria" w:cs="Cambria"/>
                  <w:b/>
                  <w:color w:val="0000FF"/>
                  <w:spacing w:val="-3"/>
                  <w:u w:val="single" w:color="0000FF"/>
                </w:rPr>
                <w:t xml:space="preserve"> </w:t>
              </w:r>
              <w:r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ZO</w:t>
              </w:r>
              <w:r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O</w:t>
              </w:r>
              <w:r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L</w:t>
              </w:r>
              <w:r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OG</w:t>
              </w:r>
              <w:r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Y</w:t>
              </w:r>
            </w:hyperlink>
          </w:p>
        </w:tc>
      </w:tr>
      <w:tr w:rsidR="00907482" w14:paraId="7E247AB9" w14:textId="7777777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DD36F" w14:textId="77777777" w:rsidR="00907482" w:rsidRDefault="005E52C3">
            <w:pPr>
              <w:spacing w:line="220" w:lineRule="exact"/>
              <w:ind w:left="9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Ma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sc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ipt</w:t>
            </w:r>
            <w:r>
              <w:rPr>
                <w:rFonts w:ascii="Cambria" w:eastAsia="Cambria" w:hAnsi="Cambria" w:cs="Cambria"/>
                <w:spacing w:val="-1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3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b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E50CAF" w14:textId="77777777" w:rsidR="00907482" w:rsidRDefault="005E52C3">
            <w:pPr>
              <w:spacing w:before="27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M</w:t>
            </w:r>
            <w:r>
              <w:rPr>
                <w:rFonts w:ascii="Cambria" w:eastAsia="Cambria" w:hAnsi="Cambria" w:cs="Cambria"/>
                <w:b/>
                <w:spacing w:val="-1"/>
              </w:rPr>
              <w:t>s</w:t>
            </w:r>
            <w:r>
              <w:rPr>
                <w:rFonts w:ascii="Cambria" w:eastAsia="Cambria" w:hAnsi="Cambria" w:cs="Cambria"/>
                <w:b/>
              </w:rPr>
              <w:t>_U</w:t>
            </w:r>
            <w:r>
              <w:rPr>
                <w:rFonts w:ascii="Cambria" w:eastAsia="Cambria" w:hAnsi="Cambria" w:cs="Cambria"/>
                <w:b/>
                <w:spacing w:val="3"/>
              </w:rPr>
              <w:t>P</w:t>
            </w:r>
            <w:r>
              <w:rPr>
                <w:rFonts w:ascii="Cambria" w:eastAsia="Cambria" w:hAnsi="Cambria" w:cs="Cambria"/>
                <w:b/>
                <w:spacing w:val="-1"/>
              </w:rPr>
              <w:t>J</w:t>
            </w:r>
            <w:r>
              <w:rPr>
                <w:rFonts w:ascii="Cambria" w:eastAsia="Cambria" w:hAnsi="Cambria" w:cs="Cambria"/>
                <w:b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</w:rPr>
              <w:t>Z_5</w:t>
            </w:r>
            <w:r>
              <w:rPr>
                <w:rFonts w:ascii="Cambria" w:eastAsia="Cambria" w:hAnsi="Cambria" w:cs="Cambria"/>
                <w:b/>
                <w:spacing w:val="2"/>
              </w:rPr>
              <w:t>2</w:t>
            </w:r>
            <w:r>
              <w:rPr>
                <w:rFonts w:ascii="Cambria" w:eastAsia="Cambria" w:hAnsi="Cambria" w:cs="Cambria"/>
                <w:b/>
              </w:rPr>
              <w:t>23</w:t>
            </w:r>
          </w:p>
        </w:tc>
      </w:tr>
      <w:tr w:rsidR="00907482" w14:paraId="2E4C5CD9" w14:textId="77777777">
        <w:trPr>
          <w:trHeight w:hRule="exact" w:val="66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513A6" w14:textId="77777777" w:rsidR="00907482" w:rsidRDefault="005E52C3">
            <w:pPr>
              <w:spacing w:line="220" w:lineRule="exact"/>
              <w:ind w:left="9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i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of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the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M</w:t>
            </w:r>
            <w:r>
              <w:rPr>
                <w:rFonts w:ascii="Cambria" w:eastAsia="Cambria" w:hAnsi="Cambria" w:cs="Cambria"/>
                <w:spacing w:val="3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sc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ip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FBEAB" w14:textId="77777777" w:rsidR="00907482" w:rsidRDefault="00907482">
            <w:pPr>
              <w:spacing w:before="7" w:line="200" w:lineRule="exact"/>
            </w:pPr>
          </w:p>
          <w:p w14:paraId="0252672A" w14:textId="77777777" w:rsidR="00907482" w:rsidRDefault="005E52C3">
            <w:pPr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Be</w:t>
            </w:r>
            <w:r>
              <w:rPr>
                <w:rFonts w:ascii="Cambria" w:eastAsia="Cambria" w:hAnsi="Cambria" w:cs="Cambria"/>
                <w:b/>
                <w:spacing w:val="1"/>
              </w:rPr>
              <w:t>h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</w:rPr>
              <w:t>v</w:t>
            </w:r>
            <w:r>
              <w:rPr>
                <w:rFonts w:ascii="Cambria" w:eastAsia="Cambria" w:hAnsi="Cambria" w:cs="Cambria"/>
                <w:b/>
                <w:spacing w:val="2"/>
              </w:rPr>
              <w:t>i</w:t>
            </w:r>
            <w:r>
              <w:rPr>
                <w:rFonts w:ascii="Cambria" w:eastAsia="Cambria" w:hAnsi="Cambria" w:cs="Cambria"/>
                <w:b/>
              </w:rPr>
              <w:t>ou</w:t>
            </w:r>
            <w:r>
              <w:rPr>
                <w:rFonts w:ascii="Cambria" w:eastAsia="Cambria" w:hAnsi="Cambria" w:cs="Cambria"/>
                <w:b/>
                <w:spacing w:val="2"/>
              </w:rPr>
              <w:t>r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</w:rPr>
              <w:t>l</w:t>
            </w:r>
            <w:r>
              <w:rPr>
                <w:rFonts w:ascii="Cambria" w:eastAsia="Cambria" w:hAnsi="Cambria" w:cs="Cambria"/>
                <w:b/>
                <w:spacing w:val="-11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Eco</w:t>
            </w:r>
            <w:r>
              <w:rPr>
                <w:rFonts w:ascii="Cambria" w:eastAsia="Cambria" w:hAnsi="Cambria" w:cs="Cambria"/>
                <w:b/>
                <w:spacing w:val="1"/>
              </w:rPr>
              <w:t>l</w:t>
            </w:r>
            <w:r>
              <w:rPr>
                <w:rFonts w:ascii="Cambria" w:eastAsia="Cambria" w:hAnsi="Cambria" w:cs="Cambria"/>
                <w:b/>
                <w:spacing w:val="2"/>
              </w:rPr>
              <w:t>o</w:t>
            </w:r>
            <w:r>
              <w:rPr>
                <w:rFonts w:ascii="Cambria" w:eastAsia="Cambria" w:hAnsi="Cambria" w:cs="Cambria"/>
                <w:b/>
              </w:rPr>
              <w:t>gy</w:t>
            </w:r>
            <w:r>
              <w:rPr>
                <w:rFonts w:ascii="Cambria" w:eastAsia="Cambria" w:hAnsi="Cambria" w:cs="Cambria"/>
                <w:b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of</w:t>
            </w:r>
            <w:r>
              <w:rPr>
                <w:rFonts w:ascii="Cambria" w:eastAsia="Cambria" w:hAnsi="Cambria" w:cs="Cambria"/>
                <w:b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T</w:t>
            </w:r>
            <w:r>
              <w:rPr>
                <w:rFonts w:ascii="Cambria" w:eastAsia="Cambria" w:hAnsi="Cambria" w:cs="Cambria"/>
                <w:b/>
                <w:spacing w:val="2"/>
              </w:rPr>
              <w:t>e</w:t>
            </w:r>
            <w:r>
              <w:rPr>
                <w:rFonts w:ascii="Cambria" w:eastAsia="Cambria" w:hAnsi="Cambria" w:cs="Cambria"/>
                <w:b/>
                <w:spacing w:val="-1"/>
              </w:rPr>
              <w:t>rr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spacing w:val="-1"/>
              </w:rPr>
              <w:t>tr</w:t>
            </w:r>
            <w:r>
              <w:rPr>
                <w:rFonts w:ascii="Cambria" w:eastAsia="Cambria" w:hAnsi="Cambria" w:cs="Cambria"/>
                <w:b/>
                <w:spacing w:val="2"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</w:rPr>
              <w:t>l</w:t>
            </w:r>
            <w:r>
              <w:rPr>
                <w:rFonts w:ascii="Cambria" w:eastAsia="Cambria" w:hAnsi="Cambria" w:cs="Cambria"/>
                <w:b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M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3"/>
              </w:rPr>
              <w:t>m</w:t>
            </w:r>
            <w:r>
              <w:rPr>
                <w:rFonts w:ascii="Cambria" w:eastAsia="Cambria" w:hAnsi="Cambria" w:cs="Cambria"/>
                <w:b/>
              </w:rPr>
              <w:t>m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  <w:spacing w:val="1"/>
              </w:rPr>
              <w:t>l</w:t>
            </w:r>
            <w:r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  <w:spacing w:val="-10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3"/>
              </w:rPr>
              <w:t>u</w:t>
            </w:r>
            <w:r>
              <w:rPr>
                <w:rFonts w:ascii="Cambria" w:eastAsia="Cambria" w:hAnsi="Cambria" w:cs="Cambria"/>
                <w:b/>
              </w:rPr>
              <w:t>n</w:t>
            </w:r>
            <w:r>
              <w:rPr>
                <w:rFonts w:ascii="Cambria" w:eastAsia="Cambria" w:hAnsi="Cambria" w:cs="Cambria"/>
                <w:b/>
                <w:spacing w:val="1"/>
              </w:rPr>
              <w:t>d</w:t>
            </w:r>
            <w:r>
              <w:rPr>
                <w:rFonts w:ascii="Cambria" w:eastAsia="Cambria" w:hAnsi="Cambria" w:cs="Cambria"/>
                <w:b/>
              </w:rPr>
              <w:t>er</w:t>
            </w:r>
            <w:r>
              <w:rPr>
                <w:rFonts w:ascii="Cambria" w:eastAsia="Cambria" w:hAnsi="Cambria" w:cs="Cambria"/>
                <w:b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Ch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</w:rPr>
              <w:t>n</w:t>
            </w:r>
            <w:r>
              <w:rPr>
                <w:rFonts w:ascii="Cambria" w:eastAsia="Cambria" w:hAnsi="Cambria" w:cs="Cambria"/>
                <w:b/>
                <w:spacing w:val="-1"/>
              </w:rPr>
              <w:t>g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</w:rPr>
              <w:t>g</w:t>
            </w:r>
            <w:r>
              <w:rPr>
                <w:rFonts w:ascii="Cambria" w:eastAsia="Cambria" w:hAnsi="Cambria" w:cs="Cambria"/>
                <w:b/>
                <w:spacing w:val="-10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Cl</w:t>
            </w:r>
            <w:r>
              <w:rPr>
                <w:rFonts w:ascii="Cambria" w:eastAsia="Cambria" w:hAnsi="Cambria" w:cs="Cambria"/>
                <w:b/>
              </w:rPr>
              <w:t>im</w:t>
            </w:r>
            <w:r>
              <w:rPr>
                <w:rFonts w:ascii="Cambria" w:eastAsia="Cambria" w:hAnsi="Cambria" w:cs="Cambria"/>
                <w:b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S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2"/>
              </w:rPr>
              <w:t>e</w:t>
            </w:r>
            <w:r>
              <w:rPr>
                <w:rFonts w:ascii="Cambria" w:eastAsia="Cambria" w:hAnsi="Cambria" w:cs="Cambria"/>
                <w:b/>
              </w:rPr>
              <w:t>n</w:t>
            </w:r>
            <w:r>
              <w:rPr>
                <w:rFonts w:ascii="Cambria" w:eastAsia="Cambria" w:hAnsi="Cambria" w:cs="Cambria"/>
                <w:b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spacing w:val="7"/>
              </w:rPr>
              <w:t>s</w:t>
            </w:r>
            <w:r>
              <w:rPr>
                <w:rFonts w:ascii="Cambria" w:eastAsia="Cambria" w:hAnsi="Cambria" w:cs="Cambria"/>
                <w:b/>
              </w:rPr>
              <w:t>-</w:t>
            </w:r>
            <w:r>
              <w:rPr>
                <w:rFonts w:ascii="Cambria" w:eastAsia="Cambria" w:hAnsi="Cambria" w:cs="Cambria"/>
                <w:b/>
                <w:spacing w:val="-11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 xml:space="preserve">A 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</w:rPr>
              <w:t>ev</w:t>
            </w:r>
            <w:r>
              <w:rPr>
                <w:rFonts w:ascii="Cambria" w:eastAsia="Cambria" w:hAnsi="Cambria" w:cs="Cambria"/>
                <w:b/>
                <w:spacing w:val="2"/>
              </w:rPr>
              <w:t>i</w:t>
            </w:r>
            <w:r>
              <w:rPr>
                <w:rFonts w:ascii="Cambria" w:eastAsia="Cambria" w:hAnsi="Cambria" w:cs="Cambria"/>
                <w:b/>
              </w:rPr>
              <w:t>ew</w:t>
            </w:r>
          </w:p>
        </w:tc>
      </w:tr>
      <w:tr w:rsidR="00907482" w14:paraId="3266C1B2" w14:textId="77777777">
        <w:trPr>
          <w:trHeight w:hRule="exact" w:val="343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2B937" w14:textId="77777777" w:rsidR="00907482" w:rsidRDefault="005E52C3">
            <w:pPr>
              <w:spacing w:line="220" w:lineRule="exact"/>
              <w:ind w:left="9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Type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of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the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cl</w:t>
            </w:r>
            <w:r>
              <w:rPr>
                <w:rFonts w:ascii="Cambria" w:eastAsia="Cambria" w:hAnsi="Cambria" w:cs="Cambria"/>
              </w:rPr>
              <w:t>e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D84F4C" w14:textId="77777777" w:rsidR="00907482" w:rsidRDefault="005E52C3">
            <w:pPr>
              <w:spacing w:before="46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Revi</w:t>
            </w:r>
            <w:r>
              <w:rPr>
                <w:rFonts w:ascii="Cambria" w:eastAsia="Cambria" w:hAnsi="Cambria" w:cs="Cambria"/>
                <w:b/>
                <w:spacing w:val="2"/>
              </w:rPr>
              <w:t>e</w:t>
            </w:r>
            <w:r>
              <w:rPr>
                <w:rFonts w:ascii="Cambria" w:eastAsia="Cambria" w:hAnsi="Cambria" w:cs="Cambria"/>
                <w:b/>
              </w:rPr>
              <w:t>w</w:t>
            </w:r>
            <w:r>
              <w:rPr>
                <w:rFonts w:ascii="Cambria" w:eastAsia="Cambria" w:hAnsi="Cambria" w:cs="Cambria"/>
                <w:b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2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rt</w:t>
            </w:r>
            <w:r>
              <w:rPr>
                <w:rFonts w:ascii="Cambria" w:eastAsia="Cambria" w:hAnsi="Cambria" w:cs="Cambria"/>
                <w:b/>
              </w:rPr>
              <w:t>ic</w:t>
            </w:r>
            <w:r>
              <w:rPr>
                <w:rFonts w:ascii="Cambria" w:eastAsia="Cambria" w:hAnsi="Cambria" w:cs="Cambria"/>
                <w:b/>
                <w:spacing w:val="1"/>
              </w:rPr>
              <w:t>l</w:t>
            </w:r>
            <w:r>
              <w:rPr>
                <w:rFonts w:ascii="Cambria" w:eastAsia="Cambria" w:hAnsi="Cambria" w:cs="Cambria"/>
                <w:b/>
              </w:rPr>
              <w:t>e</w:t>
            </w:r>
          </w:p>
        </w:tc>
      </w:tr>
    </w:tbl>
    <w:p w14:paraId="2B218E26" w14:textId="77777777" w:rsidR="00907482" w:rsidRDefault="00907482">
      <w:pPr>
        <w:spacing w:line="200" w:lineRule="exact"/>
      </w:pPr>
    </w:p>
    <w:p w14:paraId="41572265" w14:textId="77777777" w:rsidR="00907482" w:rsidRDefault="00907482">
      <w:pPr>
        <w:spacing w:line="200" w:lineRule="exact"/>
      </w:pPr>
    </w:p>
    <w:p w14:paraId="46CF4752" w14:textId="77777777" w:rsidR="00907482" w:rsidRDefault="00907482">
      <w:pPr>
        <w:spacing w:line="200" w:lineRule="exact"/>
      </w:pPr>
    </w:p>
    <w:p w14:paraId="18EFEB55" w14:textId="77777777" w:rsidR="00907482" w:rsidRDefault="005E52C3">
      <w:pPr>
        <w:spacing w:before="33"/>
        <w:ind w:left="220"/>
      </w:pPr>
      <w:r>
        <w:rPr>
          <w:b/>
          <w:highlight w:val="yellow"/>
        </w:rPr>
        <w:t>PART</w:t>
      </w:r>
      <w:r>
        <w:rPr>
          <w:b/>
          <w:spacing w:val="44"/>
          <w:highlight w:val="yellow"/>
        </w:rPr>
        <w:t xml:space="preserve"> </w:t>
      </w:r>
      <w:r>
        <w:rPr>
          <w:b/>
          <w:spacing w:val="1"/>
          <w:highlight w:val="yellow"/>
        </w:rPr>
        <w:t>1</w:t>
      </w:r>
      <w:r>
        <w:rPr>
          <w:b/>
          <w:highlight w:val="yellow"/>
        </w:rPr>
        <w:t>:</w:t>
      </w:r>
      <w:r>
        <w:rPr>
          <w:b/>
        </w:rPr>
        <w:t xml:space="preserve"> C</w:t>
      </w:r>
      <w:r>
        <w:rPr>
          <w:b/>
          <w:spacing w:val="1"/>
        </w:rPr>
        <w:t>o</w:t>
      </w:r>
      <w:r>
        <w:rPr>
          <w:b/>
        </w:rPr>
        <w:t>m</w:t>
      </w:r>
      <w:r>
        <w:rPr>
          <w:b/>
          <w:spacing w:val="2"/>
        </w:rPr>
        <w:t>m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s</w:t>
      </w:r>
    </w:p>
    <w:p w14:paraId="4723EDDA" w14:textId="77777777" w:rsidR="00907482" w:rsidRDefault="00907482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9"/>
        <w:gridCol w:w="1996"/>
        <w:gridCol w:w="128"/>
        <w:gridCol w:w="4013"/>
      </w:tblGrid>
      <w:tr w:rsidR="00907482" w14:paraId="47949C3F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689318" w14:textId="77777777" w:rsidR="00907482" w:rsidRDefault="00907482"/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EDFE3D2" w14:textId="77777777" w:rsidR="00907482" w:rsidRDefault="005E52C3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33E2E8" w14:textId="77777777" w:rsidR="00907482" w:rsidRDefault="005E52C3">
            <w:pPr>
              <w:spacing w:before="2" w:line="220" w:lineRule="exact"/>
              <w:ind w:left="102" w:right="408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 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rPr>
                <w:spacing w:val="-3"/>
              </w:rPr>
              <w:t>l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ite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2"/>
              </w:rPr>
              <w:t>e</w:t>
            </w:r>
            <w:r>
              <w:t>e</w:t>
            </w:r>
            <w:r>
              <w:rPr>
                <w:spacing w:val="1"/>
              </w:rPr>
              <w:t>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907482" w14:paraId="00E5F9D2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B3AFF0B" w14:textId="77777777" w:rsidR="00907482" w:rsidRDefault="00907482"/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115720E4" w14:textId="77777777" w:rsidR="00907482" w:rsidRDefault="00907482"/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69580C7" w14:textId="77777777" w:rsidR="00907482" w:rsidRDefault="005E52C3">
            <w:pPr>
              <w:ind w:right="-44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07A23BE" w14:textId="77777777" w:rsidR="00907482" w:rsidRDefault="00907482"/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8B9F482" w14:textId="77777777" w:rsidR="00907482" w:rsidRDefault="00907482"/>
        </w:tc>
      </w:tr>
      <w:tr w:rsidR="00907482" w14:paraId="60698EA1" w14:textId="77777777">
        <w:trPr>
          <w:trHeight w:hRule="exact" w:val="233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AD918F" w14:textId="77777777" w:rsidR="00907482" w:rsidRDefault="00907482"/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4AB5CB21" w14:textId="77777777" w:rsidR="00907482" w:rsidRDefault="00907482"/>
        </w:tc>
        <w:tc>
          <w:tcPr>
            <w:tcW w:w="3599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3B3E8E76" w14:textId="77777777" w:rsidR="00907482" w:rsidRDefault="005E52C3">
            <w:pPr>
              <w:spacing w:line="220" w:lineRule="exact"/>
              <w:ind w:right="-47"/>
            </w:pP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69EC2260" w14:textId="77777777" w:rsidR="00907482" w:rsidRDefault="00907482"/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FB117" w14:textId="77777777" w:rsidR="00907482" w:rsidRDefault="00907482"/>
        </w:tc>
      </w:tr>
      <w:tr w:rsidR="00907482" w14:paraId="1D48A67E" w14:textId="77777777">
        <w:trPr>
          <w:trHeight w:hRule="exact" w:val="162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19712" w14:textId="77777777" w:rsidR="00907482" w:rsidRDefault="005E52C3">
            <w:pPr>
              <w:spacing w:before="2" w:line="220" w:lineRule="exact"/>
              <w:ind w:left="461" w:right="421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 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</w:p>
          <w:p w14:paraId="085D6C8D" w14:textId="77777777" w:rsidR="00907482" w:rsidRDefault="005E52C3">
            <w:pPr>
              <w:spacing w:before="1" w:line="220" w:lineRule="exact"/>
              <w:ind w:left="461" w:right="193"/>
            </w:pP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3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 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A1CFE" w14:textId="77777777" w:rsidR="00907482" w:rsidRDefault="005E52C3">
            <w:pPr>
              <w:ind w:left="102" w:right="2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str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ls 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xhib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 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wide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nge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f 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viour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a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ptations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sponse to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cce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mate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lud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rn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shifts in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igr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on, the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mor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lation, and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ging str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gies.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D6DF7E" w14:textId="36E3C6A7" w:rsidR="00907482" w:rsidRDefault="005A3064">
            <w:r w:rsidRPr="005A3064">
              <w:t xml:space="preserve">Thank you for mentioning the importance of the manuscript. </w:t>
            </w:r>
          </w:p>
        </w:tc>
      </w:tr>
      <w:tr w:rsidR="00907482" w14:paraId="33A7D6C3" w14:textId="77777777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7DF5B" w14:textId="77777777" w:rsidR="00907482" w:rsidRDefault="005E52C3">
            <w:pPr>
              <w:spacing w:before="2" w:line="220" w:lineRule="exact"/>
              <w:ind w:left="461" w:right="84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ble?</w:t>
            </w:r>
          </w:p>
          <w:p w14:paraId="1FB066A6" w14:textId="77777777" w:rsidR="00907482" w:rsidRDefault="005E52C3">
            <w:pPr>
              <w:spacing w:line="220" w:lineRule="exact"/>
              <w:ind w:left="461" w:right="782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EB7CF" w14:textId="77777777" w:rsidR="00907482" w:rsidRDefault="005E52C3">
            <w:pPr>
              <w:spacing w:line="220" w:lineRule="exact"/>
              <w:ind w:left="463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E614E" w14:textId="023048B7" w:rsidR="00907482" w:rsidRDefault="005A3064">
            <w:r>
              <w:t>Okay</w:t>
            </w:r>
          </w:p>
        </w:tc>
      </w:tr>
      <w:tr w:rsidR="00907482" w14:paraId="60472BC4" w14:textId="77777777">
        <w:trPr>
          <w:trHeight w:hRule="exact" w:val="162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E6C01F" w14:textId="77777777" w:rsidR="00907482" w:rsidRDefault="005E52C3">
            <w:pPr>
              <w:spacing w:before="2" w:line="220" w:lineRule="exact"/>
              <w:ind w:left="461" w:right="121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 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</w:p>
          <w:p w14:paraId="57653176" w14:textId="77777777" w:rsidR="00907482" w:rsidRDefault="005E52C3">
            <w:pPr>
              <w:spacing w:line="220" w:lineRule="exact"/>
              <w:ind w:left="461" w:right="333"/>
            </w:pP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 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</w:p>
          <w:p w14:paraId="602771A7" w14:textId="77777777" w:rsidR="00907482" w:rsidRDefault="005E52C3">
            <w:pPr>
              <w:spacing w:line="220" w:lineRule="exact"/>
              <w:ind w:left="461"/>
            </w:pP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0022F" w14:textId="77777777" w:rsidR="00907482" w:rsidRDefault="005E52C3">
            <w:pPr>
              <w:spacing w:line="220" w:lineRule="exact"/>
              <w:ind w:left="463"/>
            </w:pPr>
            <w:r>
              <w:rPr>
                <w:b/>
              </w:rPr>
              <w:t>No need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A0C235" w14:textId="601C5B06" w:rsidR="00907482" w:rsidRDefault="005A3064">
            <w:r>
              <w:t>Thank you</w:t>
            </w:r>
          </w:p>
        </w:tc>
      </w:tr>
      <w:tr w:rsidR="00907482" w14:paraId="15F404B9" w14:textId="77777777">
        <w:trPr>
          <w:trHeight w:hRule="exact" w:val="715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66E71B" w14:textId="77777777" w:rsidR="00907482" w:rsidRDefault="005E52C3">
            <w:pPr>
              <w:spacing w:before="2" w:line="220" w:lineRule="exact"/>
              <w:ind w:left="461" w:right="16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 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BCB5AC" w14:textId="77777777" w:rsidR="00907482" w:rsidRDefault="005E52C3">
            <w:pPr>
              <w:spacing w:line="220" w:lineRule="exact"/>
              <w:ind w:left="102"/>
            </w:pPr>
            <w:r>
              <w:t>E</w:t>
            </w:r>
            <w:r>
              <w:rPr>
                <w:spacing w:val="1"/>
              </w:rPr>
              <w:t>x</w:t>
            </w:r>
            <w:r>
              <w:t>c</w:t>
            </w:r>
            <w:r>
              <w:rPr>
                <w:spacing w:val="1"/>
              </w:rPr>
              <w:t>e</w:t>
            </w:r>
            <w:r>
              <w:t>lle</w:t>
            </w:r>
            <w:r>
              <w:rPr>
                <w:spacing w:val="1"/>
              </w:rPr>
              <w:t>n</w:t>
            </w:r>
            <w:r>
              <w:t>t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27089" w14:textId="7EFE1FD5" w:rsidR="00907482" w:rsidRDefault="005A3064">
            <w:r>
              <w:t>Thank you for the feedback</w:t>
            </w:r>
          </w:p>
        </w:tc>
      </w:tr>
      <w:tr w:rsidR="00907482" w14:paraId="5C91DE84" w14:textId="77777777">
        <w:trPr>
          <w:trHeight w:hRule="exact" w:val="116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5F596" w14:textId="77777777" w:rsidR="00907482" w:rsidRDefault="005E52C3">
            <w:pPr>
              <w:ind w:left="461" w:right="426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 xml:space="preserve">icient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</w:p>
          <w:p w14:paraId="5B8B672A" w14:textId="77777777" w:rsidR="00907482" w:rsidRDefault="005E52C3">
            <w:pPr>
              <w:ind w:left="461" w:right="96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 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190C6" w14:textId="77777777" w:rsidR="00907482" w:rsidRDefault="005E52C3">
            <w:pPr>
              <w:spacing w:line="220" w:lineRule="exact"/>
              <w:ind w:left="102"/>
            </w:pPr>
            <w:r w:rsidRPr="005A3064">
              <w:rPr>
                <w:spacing w:val="1"/>
                <w:highlight w:val="green"/>
              </w:rPr>
              <w:t>N</w:t>
            </w:r>
            <w:r w:rsidRPr="005A3064">
              <w:rPr>
                <w:highlight w:val="green"/>
              </w:rPr>
              <w:t>e</w:t>
            </w:r>
            <w:r w:rsidRPr="005A3064">
              <w:rPr>
                <w:spacing w:val="1"/>
                <w:highlight w:val="green"/>
              </w:rPr>
              <w:t>e</w:t>
            </w:r>
            <w:r w:rsidRPr="005A3064">
              <w:rPr>
                <w:highlight w:val="green"/>
              </w:rPr>
              <w:t>d</w:t>
            </w:r>
            <w:r w:rsidRPr="005A3064">
              <w:rPr>
                <w:spacing w:val="-2"/>
                <w:highlight w:val="green"/>
              </w:rPr>
              <w:t xml:space="preserve"> </w:t>
            </w:r>
            <w:r w:rsidRPr="005A3064">
              <w:rPr>
                <w:spacing w:val="1"/>
                <w:highlight w:val="green"/>
              </w:rPr>
              <w:t>mor</w:t>
            </w:r>
            <w:r w:rsidRPr="005A3064">
              <w:rPr>
                <w:highlight w:val="green"/>
              </w:rPr>
              <w:t>e</w:t>
            </w:r>
            <w:r w:rsidRPr="005A3064">
              <w:rPr>
                <w:spacing w:val="-5"/>
                <w:highlight w:val="green"/>
              </w:rPr>
              <w:t xml:space="preserve"> </w:t>
            </w:r>
            <w:r w:rsidRPr="005A3064">
              <w:rPr>
                <w:spacing w:val="1"/>
                <w:highlight w:val="green"/>
              </w:rPr>
              <w:t>r</w:t>
            </w:r>
            <w:r w:rsidRPr="005A3064">
              <w:rPr>
                <w:highlight w:val="green"/>
              </w:rPr>
              <w:t>e</w:t>
            </w:r>
            <w:r w:rsidRPr="005A3064">
              <w:rPr>
                <w:spacing w:val="1"/>
                <w:highlight w:val="green"/>
              </w:rPr>
              <w:t>f</w:t>
            </w:r>
            <w:r w:rsidRPr="005A3064">
              <w:rPr>
                <w:highlight w:val="green"/>
              </w:rPr>
              <w:t>e</w:t>
            </w:r>
            <w:r w:rsidRPr="005A3064">
              <w:rPr>
                <w:spacing w:val="1"/>
                <w:highlight w:val="green"/>
              </w:rPr>
              <w:t>r</w:t>
            </w:r>
            <w:r w:rsidRPr="005A3064">
              <w:rPr>
                <w:highlight w:val="green"/>
              </w:rPr>
              <w:t>e</w:t>
            </w:r>
            <w:r w:rsidRPr="005A3064">
              <w:rPr>
                <w:spacing w:val="1"/>
                <w:highlight w:val="green"/>
              </w:rPr>
              <w:t>n</w:t>
            </w:r>
            <w:r w:rsidRPr="005A3064">
              <w:rPr>
                <w:highlight w:val="green"/>
              </w:rPr>
              <w:t>ce</w:t>
            </w:r>
            <w:r w:rsidRPr="005A3064">
              <w:rPr>
                <w:spacing w:val="-7"/>
                <w:highlight w:val="green"/>
              </w:rPr>
              <w:t xml:space="preserve"> </w:t>
            </w:r>
            <w:r w:rsidRPr="005A3064">
              <w:rPr>
                <w:highlight w:val="green"/>
              </w:rPr>
              <w:t>latest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BBF96" w14:textId="06B40852" w:rsidR="00907482" w:rsidRDefault="005A3064">
            <w:r>
              <w:t>Added</w:t>
            </w:r>
          </w:p>
        </w:tc>
      </w:tr>
    </w:tbl>
    <w:p w14:paraId="63126610" w14:textId="77777777" w:rsidR="00907482" w:rsidRDefault="00907482">
      <w:pPr>
        <w:sectPr w:rsidR="00907482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53E2542B" w14:textId="77777777" w:rsidR="00907482" w:rsidRDefault="00907482">
      <w:pPr>
        <w:spacing w:before="6" w:line="100" w:lineRule="exact"/>
        <w:rPr>
          <w:sz w:val="10"/>
          <w:szCs w:val="10"/>
        </w:rPr>
      </w:pPr>
    </w:p>
    <w:p w14:paraId="2CC3E617" w14:textId="77777777" w:rsidR="00907482" w:rsidRDefault="00907482">
      <w:pPr>
        <w:spacing w:line="200" w:lineRule="exact"/>
      </w:pPr>
    </w:p>
    <w:p w14:paraId="725ECC7B" w14:textId="77777777" w:rsidR="00907482" w:rsidRDefault="00907482">
      <w:pPr>
        <w:spacing w:line="200" w:lineRule="exact"/>
      </w:pPr>
    </w:p>
    <w:p w14:paraId="39D77981" w14:textId="77777777" w:rsidR="00907482" w:rsidRDefault="00907482">
      <w:pPr>
        <w:spacing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907482" w14:paraId="2997299F" w14:textId="77777777">
        <w:trPr>
          <w:trHeight w:hRule="exact" w:val="9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D1638" w14:textId="77777777" w:rsidR="00907482" w:rsidRDefault="005E52C3">
            <w:pPr>
              <w:spacing w:before="2" w:line="220" w:lineRule="exact"/>
              <w:ind w:left="463" w:right="189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lity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A1958" w14:textId="77777777" w:rsidR="00907482" w:rsidRDefault="005E52C3">
            <w:pPr>
              <w:spacing w:line="220" w:lineRule="exact"/>
              <w:ind w:left="102"/>
            </w:pPr>
            <w:r w:rsidRPr="005A3064">
              <w:rPr>
                <w:spacing w:val="1"/>
                <w:highlight w:val="green"/>
              </w:rPr>
              <w:t>Impr</w:t>
            </w:r>
            <w:r w:rsidRPr="005A3064">
              <w:rPr>
                <w:spacing w:val="-1"/>
                <w:highlight w:val="green"/>
              </w:rPr>
              <w:t>o</w:t>
            </w:r>
            <w:r w:rsidRPr="005A3064">
              <w:rPr>
                <w:spacing w:val="1"/>
                <w:highlight w:val="green"/>
              </w:rPr>
              <w:t>v</w:t>
            </w:r>
            <w:r w:rsidRPr="005A3064">
              <w:rPr>
                <w:highlight w:val="green"/>
              </w:rPr>
              <w:t>e</w:t>
            </w:r>
            <w:r w:rsidRPr="005A3064">
              <w:rPr>
                <w:spacing w:val="-5"/>
                <w:highlight w:val="green"/>
              </w:rPr>
              <w:t xml:space="preserve"> </w:t>
            </w:r>
            <w:r w:rsidRPr="005A3064">
              <w:rPr>
                <w:highlight w:val="green"/>
              </w:rPr>
              <w:t>G</w:t>
            </w:r>
            <w:r w:rsidRPr="005A3064">
              <w:rPr>
                <w:spacing w:val="1"/>
                <w:highlight w:val="green"/>
              </w:rPr>
              <w:t>r</w:t>
            </w:r>
            <w:r w:rsidRPr="005A3064">
              <w:rPr>
                <w:highlight w:val="green"/>
              </w:rPr>
              <w:t>a</w:t>
            </w:r>
            <w:r w:rsidRPr="005A3064">
              <w:rPr>
                <w:spacing w:val="1"/>
                <w:highlight w:val="green"/>
              </w:rPr>
              <w:t>mm</w:t>
            </w:r>
            <w:r w:rsidRPr="005A3064">
              <w:rPr>
                <w:spacing w:val="-2"/>
                <w:highlight w:val="green"/>
              </w:rPr>
              <w:t>a</w:t>
            </w:r>
            <w:r w:rsidRPr="005A3064">
              <w:rPr>
                <w:spacing w:val="1"/>
                <w:highlight w:val="green"/>
              </w:rPr>
              <w:t>r</w:t>
            </w:r>
            <w:r w:rsidRPr="005A3064">
              <w:rPr>
                <w:highlight w:val="green"/>
              </w:rPr>
              <w:t>ly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B04E1" w14:textId="2DFC6603" w:rsidR="00907482" w:rsidRDefault="005A3064">
            <w:r>
              <w:t>modified</w:t>
            </w:r>
          </w:p>
        </w:tc>
      </w:tr>
      <w:tr w:rsidR="00907482" w14:paraId="21CF37F2" w14:textId="77777777">
        <w:trPr>
          <w:trHeight w:hRule="exact" w:val="118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4809F" w14:textId="77777777" w:rsidR="00907482" w:rsidRDefault="005E52C3">
            <w:pPr>
              <w:spacing w:line="220" w:lineRule="exact"/>
              <w:ind w:left="102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70EA8" w14:textId="77777777" w:rsidR="00907482" w:rsidRDefault="005E52C3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N</w:t>
            </w:r>
            <w:r>
              <w:rPr>
                <w:b/>
              </w:rPr>
              <w:t>o need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A1408" w14:textId="7BCBC825" w:rsidR="00907482" w:rsidRDefault="005A3064">
            <w:r>
              <w:t>Okay</w:t>
            </w:r>
          </w:p>
        </w:tc>
      </w:tr>
    </w:tbl>
    <w:p w14:paraId="25A20BDE" w14:textId="77777777" w:rsidR="00907482" w:rsidRDefault="00907482">
      <w:pPr>
        <w:spacing w:before="10" w:line="140" w:lineRule="exact"/>
        <w:rPr>
          <w:sz w:val="14"/>
          <w:szCs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523"/>
        <w:gridCol w:w="4515"/>
      </w:tblGrid>
      <w:tr w:rsidR="00C828D8" w:rsidRPr="00340561" w14:paraId="717B9C7E" w14:textId="77777777" w:rsidTr="00EA42C9">
        <w:trPr>
          <w:trHeight w:val="1560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E0C07" w14:textId="77777777" w:rsidR="00C828D8" w:rsidRPr="00340561" w:rsidRDefault="00C828D8" w:rsidP="00EA42C9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Hlk204611291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34105437" w14:textId="77777777" w:rsidR="00C828D8" w:rsidRPr="00340561" w:rsidRDefault="00C828D8" w:rsidP="00EA42C9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C828D8" w:rsidRPr="00340561" w14:paraId="7CDFD885" w14:textId="77777777" w:rsidTr="00EA42C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F77CC" w14:textId="77777777" w:rsidR="00C828D8" w:rsidRPr="00340561" w:rsidRDefault="00C828D8" w:rsidP="00EA42C9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3A7D8" w14:textId="77777777" w:rsidR="00C828D8" w:rsidRPr="00340561" w:rsidRDefault="00C828D8" w:rsidP="00EA42C9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31B0867" w14:textId="77777777" w:rsidR="00C828D8" w:rsidRPr="008608EB" w:rsidRDefault="00C828D8" w:rsidP="00EA42C9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3F1DFF81" w14:textId="77777777" w:rsidR="00C828D8" w:rsidRPr="00340561" w:rsidRDefault="00C828D8" w:rsidP="00EA42C9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C828D8" w:rsidRPr="00340561" w14:paraId="302395A0" w14:textId="77777777" w:rsidTr="00EA42C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2634C" w14:textId="77777777" w:rsidR="00C828D8" w:rsidRPr="00340561" w:rsidRDefault="00C828D8" w:rsidP="00EA42C9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4F28338C" w14:textId="77777777" w:rsidR="00C828D8" w:rsidRPr="00340561" w:rsidRDefault="00C828D8" w:rsidP="00EA42C9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E7300" w14:textId="77777777" w:rsidR="00C828D8" w:rsidRPr="00340561" w:rsidRDefault="00C828D8" w:rsidP="00EA42C9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609EAB7A" w14:textId="77777777" w:rsidR="00C828D8" w:rsidRPr="00340561" w:rsidRDefault="00C828D8" w:rsidP="00EA42C9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225576A" w14:textId="77777777" w:rsidR="00C828D8" w:rsidRPr="00340561" w:rsidRDefault="00C828D8" w:rsidP="00EA42C9">
            <w:pPr>
              <w:rPr>
                <w:rFonts w:ascii="Arial" w:eastAsia="Arial Unicode MS" w:hAnsi="Arial" w:cs="Arial"/>
                <w:lang w:val="en-GB"/>
              </w:rPr>
            </w:pPr>
          </w:p>
          <w:p w14:paraId="2D974D28" w14:textId="77777777" w:rsidR="00C828D8" w:rsidRPr="00340561" w:rsidRDefault="00C828D8" w:rsidP="00EA42C9">
            <w:pPr>
              <w:rPr>
                <w:rFonts w:ascii="Arial" w:eastAsia="Arial Unicode MS" w:hAnsi="Arial" w:cs="Arial"/>
                <w:lang w:val="en-GB"/>
              </w:rPr>
            </w:pPr>
          </w:p>
          <w:p w14:paraId="2077D498" w14:textId="77777777" w:rsidR="00C828D8" w:rsidRPr="00340561" w:rsidRDefault="00C828D8" w:rsidP="00EA42C9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602FDCC3" w14:textId="77777777" w:rsidR="00C828D8" w:rsidRDefault="00C828D8" w:rsidP="00C828D8"/>
    <w:p w14:paraId="2735032D" w14:textId="77777777" w:rsidR="00C828D8" w:rsidRDefault="00C828D8" w:rsidP="00C828D8"/>
    <w:p w14:paraId="37C7A320" w14:textId="77777777" w:rsidR="00C828D8" w:rsidRPr="00375011" w:rsidRDefault="00C828D8" w:rsidP="00C828D8">
      <w:pPr>
        <w:rPr>
          <w:bCs/>
          <w:u w:val="single"/>
          <w:lang w:val="en-GB"/>
        </w:rPr>
      </w:pPr>
    </w:p>
    <w:bookmarkEnd w:id="1"/>
    <w:bookmarkEnd w:id="2"/>
    <w:p w14:paraId="00C9CAEF" w14:textId="77777777" w:rsidR="00C828D8" w:rsidRDefault="00C828D8" w:rsidP="00C828D8"/>
    <w:p w14:paraId="587AF12A" w14:textId="77777777" w:rsidR="00907482" w:rsidRDefault="00907482">
      <w:pPr>
        <w:spacing w:line="200" w:lineRule="exact"/>
      </w:pPr>
    </w:p>
    <w:p w14:paraId="7F82B6E4" w14:textId="77777777" w:rsidR="00907482" w:rsidRDefault="00907482">
      <w:pPr>
        <w:spacing w:line="200" w:lineRule="exact"/>
      </w:pPr>
    </w:p>
    <w:p w14:paraId="54AF3DF1" w14:textId="77777777" w:rsidR="00907482" w:rsidRDefault="00907482">
      <w:pPr>
        <w:spacing w:line="200" w:lineRule="exact"/>
      </w:pPr>
    </w:p>
    <w:p w14:paraId="61E81CCB" w14:textId="77777777" w:rsidR="00907482" w:rsidRDefault="00907482">
      <w:pPr>
        <w:spacing w:line="200" w:lineRule="exact"/>
      </w:pPr>
    </w:p>
    <w:p w14:paraId="20A57436" w14:textId="77777777" w:rsidR="00907482" w:rsidRDefault="00907482">
      <w:pPr>
        <w:spacing w:line="200" w:lineRule="exact"/>
      </w:pPr>
    </w:p>
    <w:p w14:paraId="0667F4A4" w14:textId="77777777" w:rsidR="00907482" w:rsidRDefault="00907482">
      <w:pPr>
        <w:spacing w:line="200" w:lineRule="exact"/>
      </w:pPr>
    </w:p>
    <w:p w14:paraId="5D20F3D2" w14:textId="77777777" w:rsidR="00907482" w:rsidRDefault="00907482">
      <w:pPr>
        <w:spacing w:line="200" w:lineRule="exact"/>
      </w:pPr>
    </w:p>
    <w:p w14:paraId="54369AA0" w14:textId="77777777" w:rsidR="00907482" w:rsidRDefault="00907482">
      <w:pPr>
        <w:spacing w:line="200" w:lineRule="exact"/>
      </w:pPr>
    </w:p>
    <w:p w14:paraId="4DD6D613" w14:textId="77777777" w:rsidR="00907482" w:rsidRDefault="00907482">
      <w:pPr>
        <w:spacing w:line="200" w:lineRule="exact"/>
      </w:pPr>
    </w:p>
    <w:p w14:paraId="45DF6A99" w14:textId="77777777" w:rsidR="00907482" w:rsidRDefault="00907482">
      <w:pPr>
        <w:spacing w:line="200" w:lineRule="exact"/>
      </w:pPr>
    </w:p>
    <w:p w14:paraId="2709454D" w14:textId="77777777" w:rsidR="00907482" w:rsidRDefault="00907482">
      <w:pPr>
        <w:spacing w:line="200" w:lineRule="exact"/>
      </w:pPr>
    </w:p>
    <w:sectPr w:rsidR="00907482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E54CA"/>
    <w:multiLevelType w:val="multilevel"/>
    <w:tmpl w:val="349A5E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80773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S2MDE3sLS0MDcyMzVU0lEKTi0uzszPAykwrAUAa3t6eiwAAAA="/>
  </w:docVars>
  <w:rsids>
    <w:rsidRoot w:val="00907482"/>
    <w:rsid w:val="005A3064"/>
    <w:rsid w:val="005E52C3"/>
    <w:rsid w:val="00636719"/>
    <w:rsid w:val="006902F2"/>
    <w:rsid w:val="00907482"/>
    <w:rsid w:val="00C8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656E93"/>
  <w15:docId w15:val="{704F2634-8414-48A6-9F2A-FAC8DDC7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690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</Words>
  <Characters>1645</Characters>
  <Application>Microsoft Office Word</Application>
  <DocSecurity>0</DocSecurity>
  <Lines>137</Lines>
  <Paragraphs>49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Acc 101</cp:lastModifiedBy>
  <cp:revision>4</cp:revision>
  <dcterms:created xsi:type="dcterms:W3CDTF">2025-08-02T06:25:00Z</dcterms:created>
  <dcterms:modified xsi:type="dcterms:W3CDTF">2025-08-11T11:19:00Z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8a12372f-2a7e-48b6-98c9-bacae027e8e8</vt:lpwstr>
  </property>
</Properties>
</file>